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Default="00FA1DB9" w:rsidP="00B137F8">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3E65CCB1" w:rsidR="000370E7" w:rsidRPr="00D54D03" w:rsidRDefault="00B137F8" w:rsidP="00274BCF">
      <w:pPr>
        <w:ind w:left="-170"/>
        <w:rPr>
          <w:rFonts w:ascii="Verdana" w:hAnsi="Verdana"/>
          <w:b/>
          <w:bCs/>
          <w:sz w:val="18"/>
          <w:szCs w:val="18"/>
        </w:rPr>
      </w:pPr>
      <w:r w:rsidRPr="00EF77FC">
        <w:rPr>
          <w:rFonts w:ascii="Verdana" w:hAnsi="Verdana" w:cstheme="minorHAnsi"/>
          <w:sz w:val="18"/>
          <w:szCs w:val="18"/>
          <w:lang w:eastAsia="pl-PL"/>
        </w:rPr>
        <w:t xml:space="preserve">Składając Ofertę w postępowaniu </w:t>
      </w:r>
      <w:r w:rsidRPr="00330C08">
        <w:rPr>
          <w:rFonts w:ascii="Verdana" w:hAnsi="Verdana" w:cstheme="minorHAnsi"/>
          <w:sz w:val="18"/>
          <w:szCs w:val="18"/>
          <w:lang w:eastAsia="pl-PL"/>
        </w:rPr>
        <w:t xml:space="preserve">zakupowym </w:t>
      </w:r>
      <w:r w:rsidR="00DA5698" w:rsidRPr="00330C08">
        <w:rPr>
          <w:rFonts w:ascii="Verdana" w:hAnsi="Verdana" w:cstheme="minorHAnsi"/>
          <w:sz w:val="18"/>
          <w:szCs w:val="18"/>
          <w:lang w:eastAsia="pl-PL"/>
        </w:rPr>
        <w:t xml:space="preserve">nr </w:t>
      </w:r>
      <w:r w:rsidR="00784481" w:rsidRPr="00330C08">
        <w:rPr>
          <w:rFonts w:ascii="Verdana" w:hAnsi="Verdana" w:cstheme="minorHAnsi"/>
          <w:b/>
          <w:sz w:val="18"/>
          <w:szCs w:val="18"/>
          <w:lang w:eastAsia="pl-PL"/>
        </w:rPr>
        <w:t>POST/DYS/OZ/GZ/0</w:t>
      </w:r>
      <w:r w:rsidR="006634B6">
        <w:rPr>
          <w:rFonts w:ascii="Verdana" w:hAnsi="Verdana" w:cstheme="minorHAnsi"/>
          <w:b/>
          <w:sz w:val="18"/>
          <w:szCs w:val="18"/>
          <w:lang w:eastAsia="pl-PL"/>
        </w:rPr>
        <w:t>1</w:t>
      </w:r>
      <w:r w:rsidR="00274BCF">
        <w:rPr>
          <w:rFonts w:ascii="Verdana" w:hAnsi="Verdana" w:cstheme="minorHAnsi"/>
          <w:b/>
          <w:sz w:val="18"/>
          <w:szCs w:val="18"/>
          <w:lang w:eastAsia="pl-PL"/>
        </w:rPr>
        <w:t>453</w:t>
      </w:r>
      <w:r w:rsidR="00784481" w:rsidRPr="00330C08">
        <w:rPr>
          <w:rFonts w:ascii="Verdana" w:hAnsi="Verdana" w:cstheme="minorHAnsi"/>
          <w:b/>
          <w:sz w:val="18"/>
          <w:szCs w:val="18"/>
          <w:lang w:eastAsia="pl-PL"/>
        </w:rPr>
        <w:t xml:space="preserve">/2026 </w:t>
      </w:r>
      <w:r w:rsidRPr="00330C08">
        <w:rPr>
          <w:rFonts w:ascii="Verdana" w:hAnsi="Verdana" w:cstheme="minorHAnsi"/>
          <w:sz w:val="18"/>
          <w:szCs w:val="18"/>
          <w:lang w:eastAsia="pl-PL"/>
        </w:rPr>
        <w:t xml:space="preserve">prowadzonym w trybie przetargu nieograniczonego </w:t>
      </w:r>
      <w:r w:rsidR="00DB01FF" w:rsidRPr="00330C08">
        <w:rPr>
          <w:rFonts w:ascii="Verdana" w:hAnsi="Verdana" w:cstheme="minorHAnsi"/>
          <w:sz w:val="18"/>
          <w:szCs w:val="18"/>
          <w:lang w:eastAsia="pl-PL"/>
        </w:rPr>
        <w:t>pn</w:t>
      </w:r>
      <w:r w:rsidR="00502D19" w:rsidRPr="00330C08">
        <w:rPr>
          <w:rFonts w:ascii="Verdana" w:hAnsi="Verdana" w:cstheme="minorHAnsi"/>
          <w:sz w:val="18"/>
          <w:szCs w:val="18"/>
          <w:lang w:eastAsia="pl-PL"/>
        </w:rPr>
        <w:t xml:space="preserve">. </w:t>
      </w:r>
      <w:r w:rsidR="00274BCF" w:rsidRPr="00274BCF">
        <w:rPr>
          <w:rFonts w:ascii="Verdana" w:hAnsi="Verdana"/>
          <w:b/>
          <w:bCs/>
          <w:sz w:val="18"/>
          <w:szCs w:val="18"/>
        </w:rPr>
        <w:t>Przyłączenie do sieci dystrybucyjnej 4 podmiotów na terenie RE Tomaszów Lub., RE Przemyśl, RE Chełm i RE Jarosław (Liski, gm. Telatyn; Przemyśl, ul. Ofiar Katynia; Pawłów, gm. Rejowiec Fabryczny; Jarosław, ul. Budowlanych), realizowane w systemie „zaprojektuj i zbuduj</w:t>
      </w:r>
      <w:r w:rsidR="00D54D03" w:rsidRPr="00D54D03">
        <w:rPr>
          <w:rFonts w:ascii="Verdana" w:hAnsi="Verdana"/>
          <w:b/>
          <w:bCs/>
          <w:sz w:val="18"/>
          <w:szCs w:val="18"/>
        </w:rPr>
        <w:t>”</w:t>
      </w:r>
      <w:r w:rsidR="00784481" w:rsidRPr="00330C08">
        <w:rPr>
          <w:rFonts w:ascii="Verdana" w:eastAsia="Calibri" w:hAnsi="Verdana" w:cstheme="minorHAnsi"/>
          <w:b/>
          <w:bCs/>
          <w:sz w:val="18"/>
          <w:szCs w:val="18"/>
        </w:rPr>
        <w:t xml:space="preserve">, </w:t>
      </w:r>
      <w:r w:rsidR="00C85082" w:rsidRPr="00330C08">
        <w:rPr>
          <w:rFonts w:ascii="Verdana" w:hAnsi="Verdana" w:cstheme="minorHAnsi"/>
          <w:sz w:val="18"/>
          <w:szCs w:val="18"/>
          <w:lang w:eastAsia="pl-PL"/>
        </w:rPr>
        <w:t>oświadczamy,</w:t>
      </w:r>
      <w:r w:rsidR="008B5FA5" w:rsidRPr="00330C08">
        <w:rPr>
          <w:rFonts w:ascii="Verdana" w:hAnsi="Verdana" w:cstheme="minorHAnsi"/>
          <w:sz w:val="18"/>
          <w:szCs w:val="18"/>
          <w:lang w:eastAsia="pl-PL"/>
        </w:rPr>
        <w:t xml:space="preserve"> </w:t>
      </w:r>
      <w:r w:rsidR="00C85082" w:rsidRPr="00330C08">
        <w:rPr>
          <w:rFonts w:ascii="Verdana" w:hAnsi="Verdana" w:cstheme="minorHAnsi"/>
          <w:bCs/>
          <w:sz w:val="18"/>
          <w:szCs w:val="18"/>
          <w:lang w:eastAsia="pl-PL"/>
        </w:rPr>
        <w:t xml:space="preserve">że </w:t>
      </w:r>
      <w:r w:rsidRPr="00330C08">
        <w:rPr>
          <w:rFonts w:ascii="Verdana" w:hAnsi="Verdana" w:cstheme="minorHAnsi"/>
          <w:sz w:val="18"/>
          <w:szCs w:val="18"/>
          <w:lang w:eastAsia="pl-PL"/>
        </w:rPr>
        <w:t xml:space="preserve">w okresie ostatnich </w:t>
      </w:r>
      <w:r w:rsidR="00F23F8A" w:rsidRPr="00330C08">
        <w:rPr>
          <w:rFonts w:ascii="Verdana" w:hAnsi="Verdana" w:cstheme="minorHAnsi"/>
          <w:b/>
          <w:sz w:val="18"/>
          <w:szCs w:val="18"/>
          <w:lang w:eastAsia="pl-PL"/>
        </w:rPr>
        <w:t>5</w:t>
      </w:r>
      <w:r w:rsidR="001B417C" w:rsidRPr="00330C08">
        <w:rPr>
          <w:rFonts w:ascii="Verdana" w:hAnsi="Verdana" w:cstheme="minorHAnsi"/>
          <w:b/>
          <w:sz w:val="18"/>
          <w:szCs w:val="18"/>
          <w:lang w:eastAsia="pl-PL"/>
        </w:rPr>
        <w:t xml:space="preserve"> lat </w:t>
      </w:r>
      <w:r w:rsidRPr="00330C08">
        <w:rPr>
          <w:rFonts w:ascii="Verdana" w:hAnsi="Verdana" w:cstheme="minorHAnsi"/>
          <w:sz w:val="18"/>
          <w:szCs w:val="18"/>
          <w:lang w:eastAsia="pl-PL"/>
        </w:rPr>
        <w:t>przed</w:t>
      </w:r>
      <w:r w:rsidRPr="00EF77FC">
        <w:rPr>
          <w:rFonts w:ascii="Verdana" w:hAnsi="Verdana" w:cstheme="minorHAnsi"/>
          <w:sz w:val="18"/>
          <w:szCs w:val="18"/>
          <w:lang w:eastAsia="pl-PL"/>
        </w:rPr>
        <w:t xml:space="preserve">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49284FDB" w14:textId="77777777" w:rsidR="004E526F" w:rsidRDefault="004E526F" w:rsidP="003D3A4B">
      <w:pPr>
        <w:spacing w:after="120"/>
        <w:rPr>
          <w:rFonts w:ascii="Verdana" w:hAnsi="Verdana" w:cstheme="minorHAnsi"/>
          <w:b/>
          <w:color w:val="FF0000"/>
          <w:sz w:val="18"/>
          <w:szCs w:val="18"/>
        </w:rPr>
      </w:pPr>
    </w:p>
    <w:p w14:paraId="5D9C9AC7" w14:textId="1F48DBE3" w:rsidR="00656DDF" w:rsidRPr="00D935C4" w:rsidRDefault="00656DDF" w:rsidP="004E526F">
      <w:pPr>
        <w:spacing w:after="120"/>
        <w:ind w:left="-142"/>
        <w:rPr>
          <w:rFonts w:ascii="Verdana" w:hAnsi="Verdana" w:cstheme="minorHAnsi"/>
          <w:b/>
          <w:color w:val="FF0000"/>
          <w:sz w:val="18"/>
          <w:szCs w:val="18"/>
        </w:rPr>
      </w:pPr>
      <w:r w:rsidRPr="00656DDF">
        <w:rPr>
          <w:rFonts w:ascii="Verdana" w:hAnsi="Verdana" w:cstheme="minorHAnsi"/>
          <w:b/>
          <w:color w:val="FF0000"/>
          <w:sz w:val="18"/>
          <w:szCs w:val="18"/>
        </w:rPr>
        <w:t>Dotyczy Części postępowania nr .........</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440D2A7D"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4330D921" w:rsidR="008A2988" w:rsidRDefault="00784481" w:rsidP="00784481">
    <w:pPr>
      <w:pStyle w:val="Nagwek"/>
    </w:pPr>
    <w:r w:rsidRPr="00784481">
      <w:rPr>
        <w:rFonts w:ascii="Verdana" w:hAnsi="Verdana"/>
        <w:sz w:val="14"/>
        <w:szCs w:val="14"/>
      </w:rPr>
      <w:t>POST/DYS/OZ/GZ/0</w:t>
    </w:r>
    <w:r w:rsidR="006634B6">
      <w:rPr>
        <w:rFonts w:ascii="Verdana" w:hAnsi="Verdana"/>
        <w:sz w:val="14"/>
        <w:szCs w:val="14"/>
      </w:rPr>
      <w:t>1</w:t>
    </w:r>
    <w:r w:rsidR="00274BCF">
      <w:rPr>
        <w:rFonts w:ascii="Verdana" w:hAnsi="Verdana"/>
        <w:sz w:val="14"/>
        <w:szCs w:val="14"/>
      </w:rPr>
      <w:t>453</w:t>
    </w:r>
    <w:r w:rsidRPr="00784481">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ACD"/>
    <w:rsid w:val="00240E10"/>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4BCF"/>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0AF2"/>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949"/>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4B6"/>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36B"/>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1E1D"/>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3F1"/>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30C"/>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2A4E"/>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1CD"/>
    <w:rsid w:val="00D46A1C"/>
    <w:rsid w:val="00D52AB1"/>
    <w:rsid w:val="00D5354D"/>
    <w:rsid w:val="00D54D03"/>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4F9"/>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2ED"/>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2C47"/>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97FDB"/>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03837952">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22379069">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05792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4653"/>
    <w:rsid w:val="00253744"/>
    <w:rsid w:val="002623F2"/>
    <w:rsid w:val="00263FCB"/>
    <w:rsid w:val="0027219B"/>
    <w:rsid w:val="0027490D"/>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668A"/>
    <w:rsid w:val="007A5C99"/>
    <w:rsid w:val="007C4A85"/>
    <w:rsid w:val="007D1E1D"/>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3F1"/>
    <w:rsid w:val="00920F8B"/>
    <w:rsid w:val="00923549"/>
    <w:rsid w:val="009324D2"/>
    <w:rsid w:val="00955CC8"/>
    <w:rsid w:val="009863C1"/>
    <w:rsid w:val="009A758F"/>
    <w:rsid w:val="009B2C80"/>
    <w:rsid w:val="009F4FEB"/>
    <w:rsid w:val="009F5EA3"/>
    <w:rsid w:val="00A04475"/>
    <w:rsid w:val="00A27FD0"/>
    <w:rsid w:val="00A347BC"/>
    <w:rsid w:val="00A35DF1"/>
    <w:rsid w:val="00A61D8C"/>
    <w:rsid w:val="00A72EB3"/>
    <w:rsid w:val="00A75398"/>
    <w:rsid w:val="00AB71B0"/>
    <w:rsid w:val="00AD5090"/>
    <w:rsid w:val="00AF22A1"/>
    <w:rsid w:val="00B14DB9"/>
    <w:rsid w:val="00B372D4"/>
    <w:rsid w:val="00B4616D"/>
    <w:rsid w:val="00B53165"/>
    <w:rsid w:val="00B54C01"/>
    <w:rsid w:val="00B60536"/>
    <w:rsid w:val="00B65075"/>
    <w:rsid w:val="00B8230C"/>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1C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220</Words>
  <Characters>1323</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Smalira Sylwia [PGE Dystr. O.Zamość]</cp:lastModifiedBy>
  <cp:revision>6</cp:revision>
  <cp:lastPrinted>2021-02-26T13:14:00Z</cp:lastPrinted>
  <dcterms:created xsi:type="dcterms:W3CDTF">2026-03-20T06:39:00Z</dcterms:created>
  <dcterms:modified xsi:type="dcterms:W3CDTF">2026-04-22T08:10:00Z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2026-04-22T08:09:58Z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0724d90c-9a35-442f-b5ec-5aab0ba26329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